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49D3B46D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C130C6">
        <w:rPr>
          <w:rFonts w:asciiTheme="minorHAnsi" w:hAnsiTheme="minorHAnsi" w:cstheme="minorHAnsi"/>
          <w:i/>
          <w:sz w:val="22"/>
          <w:szCs w:val="22"/>
        </w:rPr>
        <w:t>2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04136E" w:rsidRPr="0004136E">
        <w:rPr>
          <w:rFonts w:asciiTheme="minorHAnsi" w:hAnsiTheme="minorHAnsi" w:cstheme="minorHAnsi"/>
          <w:i/>
          <w:iCs/>
          <w:sz w:val="22"/>
          <w:szCs w:val="22"/>
        </w:rPr>
        <w:t>1/03/2026/</w:t>
      </w:r>
      <w:r w:rsidR="00481664">
        <w:rPr>
          <w:rFonts w:asciiTheme="minorHAnsi" w:hAnsiTheme="minorHAnsi" w:cstheme="minorHAnsi"/>
          <w:i/>
          <w:iCs/>
          <w:sz w:val="22"/>
          <w:szCs w:val="22"/>
        </w:rPr>
        <w:t>PSZ</w:t>
      </w:r>
      <w:r w:rsidR="0004136E" w:rsidRPr="0004136E">
        <w:rPr>
          <w:rFonts w:asciiTheme="minorHAnsi" w:hAnsiTheme="minorHAnsi" w:cstheme="minorHAnsi"/>
          <w:i/>
          <w:iCs/>
          <w:sz w:val="22"/>
          <w:szCs w:val="22"/>
        </w:rPr>
        <w:t>_0006/AN/Z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51C34D" w14:textId="11E4A92A" w:rsidR="0004136E" w:rsidRPr="0004136E" w:rsidRDefault="0004136E" w:rsidP="0004136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4136E">
        <w:rPr>
          <w:rFonts w:asciiTheme="minorHAnsi" w:hAnsiTheme="minorHAnsi" w:cstheme="minorHAnsi"/>
          <w:sz w:val="22"/>
          <w:szCs w:val="22"/>
        </w:rPr>
        <w:t>Oferta stanowi odpowiedź na zapytanie ofertowe nr 1/03/2026/</w:t>
      </w:r>
      <w:r w:rsidR="00481664">
        <w:rPr>
          <w:rFonts w:asciiTheme="minorHAnsi" w:hAnsiTheme="minorHAnsi" w:cstheme="minorHAnsi"/>
          <w:sz w:val="22"/>
          <w:szCs w:val="22"/>
        </w:rPr>
        <w:t>PSZ</w:t>
      </w:r>
      <w:r w:rsidRPr="0004136E">
        <w:rPr>
          <w:rFonts w:asciiTheme="minorHAnsi" w:hAnsiTheme="minorHAnsi" w:cstheme="minorHAnsi"/>
          <w:sz w:val="22"/>
          <w:szCs w:val="22"/>
        </w:rPr>
        <w:t xml:space="preserve">_0006/AN/Z </w:t>
      </w:r>
      <w:proofErr w:type="spellStart"/>
      <w:r w:rsidRPr="0004136E">
        <w:rPr>
          <w:rFonts w:asciiTheme="minorHAnsi" w:hAnsiTheme="minorHAnsi" w:cstheme="minorHAnsi"/>
          <w:sz w:val="22"/>
          <w:szCs w:val="22"/>
        </w:rPr>
        <w:t>z</w:t>
      </w:r>
      <w:proofErr w:type="spellEnd"/>
      <w:r w:rsidRPr="0004136E">
        <w:rPr>
          <w:rFonts w:asciiTheme="minorHAnsi" w:hAnsiTheme="minorHAnsi" w:cstheme="minorHAnsi"/>
          <w:sz w:val="22"/>
          <w:szCs w:val="22"/>
        </w:rPr>
        <w:t xml:space="preserve"> dnia 1</w:t>
      </w:r>
      <w:r w:rsidR="0040186C">
        <w:rPr>
          <w:rFonts w:asciiTheme="minorHAnsi" w:hAnsiTheme="minorHAnsi" w:cstheme="minorHAnsi"/>
          <w:sz w:val="22"/>
          <w:szCs w:val="22"/>
        </w:rPr>
        <w:t>9</w:t>
      </w:r>
      <w:r w:rsidRPr="0004136E">
        <w:rPr>
          <w:rFonts w:asciiTheme="minorHAnsi" w:hAnsiTheme="minorHAnsi" w:cstheme="minorHAnsi"/>
          <w:sz w:val="22"/>
          <w:szCs w:val="22"/>
        </w:rPr>
        <w:t>.03.2026 dotyczące wyboru wykładowców/trenerów do realizacji zajęć dydaktycznych na studiach podyplomowych dla pracowników publicznych służb zatrudnienia, w ramach projektu pt. „Nowoczesne i profesjonalne PSZ = wysoka jakość świadczonych usług”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4136E">
        <w:rPr>
          <w:rFonts w:asciiTheme="minorHAnsi" w:hAnsiTheme="minorHAnsi" w:cstheme="minorHAnsi"/>
          <w:sz w:val="22"/>
          <w:szCs w:val="22"/>
        </w:rPr>
        <w:t xml:space="preserve"> nr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04136E">
        <w:rPr>
          <w:rFonts w:asciiTheme="minorHAnsi" w:hAnsiTheme="minorHAnsi" w:cstheme="minorHAnsi"/>
          <w:sz w:val="22"/>
          <w:szCs w:val="22"/>
        </w:rPr>
        <w:t>FERS.01.02</w:t>
      </w:r>
      <w:r w:rsidRPr="0004136E">
        <w:rPr>
          <w:rFonts w:asciiTheme="minorHAnsi" w:hAnsiTheme="minorHAnsi" w:cstheme="minorHAnsi"/>
          <w:sz w:val="22"/>
          <w:szCs w:val="22"/>
        </w:rPr>
        <w:noBreakHyphen/>
        <w:t>IP.06</w:t>
      </w:r>
      <w:r w:rsidRPr="0004136E">
        <w:rPr>
          <w:rFonts w:asciiTheme="minorHAnsi" w:hAnsiTheme="minorHAnsi" w:cstheme="minorHAnsi"/>
          <w:sz w:val="22"/>
          <w:szCs w:val="22"/>
        </w:rPr>
        <w:noBreakHyphen/>
        <w:t>0006/24.</w:t>
      </w:r>
    </w:p>
    <w:p w14:paraId="729DF906" w14:textId="23902ABD" w:rsidR="00066942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2DC2BB5F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Adres: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820"/>
        <w:gridCol w:w="3827"/>
      </w:tblGrid>
      <w:tr w:rsidR="00531101" w:rsidRPr="003D43DE" w14:paraId="108D66F7" w14:textId="612AE9E0" w:rsidTr="001D7E87">
        <w:trPr>
          <w:trHeight w:val="404"/>
        </w:trPr>
        <w:tc>
          <w:tcPr>
            <w:tcW w:w="1843" w:type="dxa"/>
            <w:vAlign w:val="center"/>
          </w:tcPr>
          <w:p w14:paraId="7850888A" w14:textId="56C89002" w:rsidR="00531101" w:rsidRPr="005C2503" w:rsidRDefault="009560B4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Numer części zamówienia:</w:t>
            </w:r>
          </w:p>
        </w:tc>
        <w:tc>
          <w:tcPr>
            <w:tcW w:w="4820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27" w:type="dxa"/>
            <w:vAlign w:val="center"/>
          </w:tcPr>
          <w:p w14:paraId="2DD8B967" w14:textId="2A23077E" w:rsidR="00601819" w:rsidRPr="00EC4367" w:rsidRDefault="00601819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godzinowa –</w:t>
            </w:r>
          </w:p>
          <w:p w14:paraId="465B2259" w14:textId="477D44D2" w:rsidR="00531101" w:rsidRPr="00EC4367" w:rsidRDefault="00601819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brutto za realizację  1 godziny dydaktycznej </w:t>
            </w:r>
            <w:r w:rsidR="00AD0245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(45 min</w:t>
            </w:r>
            <w:r w:rsidR="00EC4367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</w:t>
            </w:r>
            <w:r w:rsidR="00AD0245"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EC436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531101" w:rsidRPr="00EC436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[zł]:</w:t>
            </w:r>
          </w:p>
        </w:tc>
      </w:tr>
      <w:tr w:rsidR="009560B4" w:rsidRPr="003D43DE" w14:paraId="37432E64" w14:textId="3141805B" w:rsidTr="001D7E87">
        <w:trPr>
          <w:trHeight w:val="424"/>
        </w:trPr>
        <w:tc>
          <w:tcPr>
            <w:tcW w:w="1843" w:type="dxa"/>
            <w:vAlign w:val="center"/>
          </w:tcPr>
          <w:p w14:paraId="5A622C43" w14:textId="305C6FC1" w:rsidR="009560B4" w:rsidRPr="001D7E87" w:rsidRDefault="00BD286C" w:rsidP="009560B4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Część 1</w:t>
            </w:r>
          </w:p>
        </w:tc>
        <w:tc>
          <w:tcPr>
            <w:tcW w:w="4820" w:type="dxa"/>
            <w:vAlign w:val="center"/>
          </w:tcPr>
          <w:p w14:paraId="7501E30F" w14:textId="46589690" w:rsidR="009560B4" w:rsidRPr="001D7E87" w:rsidRDefault="009560B4" w:rsidP="009560B4">
            <w:pPr>
              <w:rPr>
                <w:rStyle w:val="markedcontent"/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Relacje</w:t>
            </w:r>
            <w:r w:rsidRPr="001D7E87">
              <w:rPr>
                <w:rFonts w:asciiTheme="minorHAnsi" w:hAnsiTheme="minorHAnsi" w:cstheme="minorHAnsi"/>
                <w:b/>
                <w:bCs/>
                <w:spacing w:val="-12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</w:rPr>
              <w:t>i</w:t>
            </w:r>
            <w:r w:rsidRPr="001D7E87">
              <w:rPr>
                <w:rFonts w:asciiTheme="minorHAnsi" w:hAnsiTheme="minorHAnsi" w:cstheme="minorHAnsi"/>
                <w:b/>
                <w:bCs/>
                <w:spacing w:val="-9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</w:rPr>
              <w:t>komunikacja z klientem</w:t>
            </w:r>
          </w:p>
        </w:tc>
        <w:tc>
          <w:tcPr>
            <w:tcW w:w="3827" w:type="dxa"/>
            <w:vAlign w:val="center"/>
          </w:tcPr>
          <w:p w14:paraId="4F60F1B5" w14:textId="12A1BE8E" w:rsidR="009560B4" w:rsidRPr="00EC4367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brutto:</w:t>
            </w:r>
          </w:p>
          <w:p w14:paraId="0848BD2F" w14:textId="77777777" w:rsidR="009560B4" w:rsidRPr="00EC4367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8E5FC99" w14:textId="2E23C034" w:rsidR="009560B4" w:rsidRPr="00EC4367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C436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</w:t>
            </w:r>
          </w:p>
        </w:tc>
      </w:tr>
      <w:tr w:rsidR="001D7E87" w:rsidRPr="003D43DE" w14:paraId="72DD7758" w14:textId="77777777" w:rsidTr="001D7E87">
        <w:trPr>
          <w:trHeight w:val="424"/>
        </w:trPr>
        <w:tc>
          <w:tcPr>
            <w:tcW w:w="1843" w:type="dxa"/>
            <w:vAlign w:val="center"/>
          </w:tcPr>
          <w:p w14:paraId="55D6D7F4" w14:textId="7B594D63" w:rsidR="001D7E87" w:rsidRPr="001D7E87" w:rsidRDefault="001D7E87" w:rsidP="001D7E87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Część 2</w:t>
            </w:r>
          </w:p>
        </w:tc>
        <w:tc>
          <w:tcPr>
            <w:tcW w:w="4820" w:type="dxa"/>
            <w:vAlign w:val="center"/>
          </w:tcPr>
          <w:p w14:paraId="2E2798BD" w14:textId="3B8815A1" w:rsidR="001D7E87" w:rsidRPr="001D7E87" w:rsidRDefault="001D7E87" w:rsidP="001D7E87">
            <w:pPr>
              <w:rPr>
                <w:rStyle w:val="markedcontent"/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Rynek pracy 4.0 &amp; kompetencje</w:t>
            </w:r>
            <w:r w:rsidRPr="001D7E87">
              <w:rPr>
                <w:rFonts w:asciiTheme="minorHAnsi" w:hAnsiTheme="minorHAnsi" w:cstheme="minorHAnsi"/>
                <w:b/>
                <w:bCs/>
                <w:spacing w:val="-13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</w:rPr>
              <w:t>data-</w:t>
            </w:r>
            <w:proofErr w:type="spellStart"/>
            <w:r w:rsidRPr="001D7E87">
              <w:rPr>
                <w:rFonts w:asciiTheme="minorHAnsi" w:hAnsiTheme="minorHAnsi" w:cstheme="minorHAnsi"/>
                <w:b/>
                <w:bCs/>
              </w:rPr>
              <w:t>driven</w:t>
            </w:r>
            <w:proofErr w:type="spellEnd"/>
          </w:p>
        </w:tc>
        <w:tc>
          <w:tcPr>
            <w:tcW w:w="3827" w:type="dxa"/>
            <w:vAlign w:val="center"/>
          </w:tcPr>
          <w:p w14:paraId="53B84892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5FC4DFE1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1B501E" w14:textId="1ECDA896" w:rsidR="001D7E87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1D7E87" w:rsidRPr="003D43DE" w14:paraId="660D325D" w14:textId="77777777" w:rsidTr="001D7E87">
        <w:trPr>
          <w:trHeight w:val="424"/>
        </w:trPr>
        <w:tc>
          <w:tcPr>
            <w:tcW w:w="1843" w:type="dxa"/>
            <w:vAlign w:val="center"/>
          </w:tcPr>
          <w:p w14:paraId="796B6820" w14:textId="4E4C88FE" w:rsidR="001D7E87" w:rsidRPr="001D7E87" w:rsidRDefault="001D7E87" w:rsidP="001D7E87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Część 3</w:t>
            </w:r>
          </w:p>
        </w:tc>
        <w:tc>
          <w:tcPr>
            <w:tcW w:w="4820" w:type="dxa"/>
            <w:vAlign w:val="center"/>
          </w:tcPr>
          <w:p w14:paraId="28869241" w14:textId="04A2D5A6" w:rsidR="001D7E87" w:rsidRPr="001D7E87" w:rsidRDefault="001D7E87" w:rsidP="001D7E87">
            <w:pPr>
              <w:rPr>
                <w:rStyle w:val="markedcontent"/>
                <w:rFonts w:asciiTheme="minorHAnsi" w:hAnsiTheme="minorHAnsi" w:cstheme="minorHAnsi"/>
                <w:b/>
                <w:bCs/>
                <w:spacing w:val="-2"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Odporność</w:t>
            </w:r>
            <w:r w:rsidRPr="001D7E87">
              <w:rPr>
                <w:rFonts w:asciiTheme="minorHAnsi" w:hAnsiTheme="minorHAnsi" w:cstheme="minorHAnsi"/>
                <w:b/>
                <w:bCs/>
                <w:spacing w:val="-3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pacing w:val="-2"/>
              </w:rPr>
              <w:t xml:space="preserve">psychiczna </w:t>
            </w:r>
            <w:r w:rsidRPr="001D7E87">
              <w:rPr>
                <w:rFonts w:asciiTheme="minorHAnsi" w:hAnsiTheme="minorHAnsi" w:cstheme="minorHAnsi"/>
                <w:b/>
                <w:bCs/>
              </w:rPr>
              <w:t>i</w:t>
            </w:r>
            <w:r w:rsidRPr="001D7E87">
              <w:rPr>
                <w:rFonts w:asciiTheme="minorHAnsi" w:hAnsiTheme="minorHAnsi" w:cstheme="minorHAnsi"/>
                <w:b/>
                <w:bCs/>
                <w:spacing w:val="-3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</w:rPr>
              <w:t>profilaktyka</w:t>
            </w:r>
            <w:r w:rsidRPr="001D7E87">
              <w:rPr>
                <w:rFonts w:asciiTheme="minorHAnsi" w:hAnsiTheme="minorHAnsi" w:cstheme="minorHAnsi"/>
                <w:b/>
                <w:bCs/>
                <w:spacing w:val="-6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pacing w:val="-2"/>
              </w:rPr>
              <w:t>wypalenia</w:t>
            </w:r>
          </w:p>
        </w:tc>
        <w:tc>
          <w:tcPr>
            <w:tcW w:w="3827" w:type="dxa"/>
            <w:vAlign w:val="center"/>
          </w:tcPr>
          <w:p w14:paraId="37C22108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2D7A022E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A5A08D" w14:textId="3CB2631F" w:rsidR="001D7E87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1D7E87" w:rsidRPr="003D43DE" w14:paraId="1914BC10" w14:textId="77777777" w:rsidTr="001D7E87">
        <w:trPr>
          <w:trHeight w:val="424"/>
        </w:trPr>
        <w:tc>
          <w:tcPr>
            <w:tcW w:w="1843" w:type="dxa"/>
            <w:vAlign w:val="center"/>
          </w:tcPr>
          <w:p w14:paraId="33C0AB16" w14:textId="7BB72C21" w:rsidR="001D7E87" w:rsidRPr="001D7E87" w:rsidRDefault="001D7E87" w:rsidP="001D7E87">
            <w:pPr>
              <w:spacing w:before="240" w:after="24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Część 4</w:t>
            </w:r>
          </w:p>
        </w:tc>
        <w:tc>
          <w:tcPr>
            <w:tcW w:w="4820" w:type="dxa"/>
            <w:vAlign w:val="center"/>
          </w:tcPr>
          <w:p w14:paraId="01703939" w14:textId="537473F5" w:rsidR="001D7E87" w:rsidRPr="001D7E87" w:rsidRDefault="001D7E87" w:rsidP="001D7E87">
            <w:pPr>
              <w:pStyle w:val="TableParagraph"/>
              <w:rPr>
                <w:rStyle w:val="markedcontent"/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D7E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Prawo</w:t>
            </w:r>
            <w:r w:rsidRPr="001D7E87">
              <w:rPr>
                <w:rFonts w:asciiTheme="minorHAnsi" w:hAnsiTheme="minorHAnsi" w:cstheme="minorHAns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pracy</w:t>
            </w:r>
            <w:r w:rsidRPr="001D7E87">
              <w:rPr>
                <w:rFonts w:asciiTheme="minorHAnsi" w:hAnsiTheme="minorHAnsi" w:cstheme="minorHAnsi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pacing w:val="-10"/>
                <w:sz w:val="24"/>
                <w:szCs w:val="24"/>
              </w:rPr>
              <w:t xml:space="preserve">i </w:t>
            </w:r>
            <w:r w:rsidRPr="001D7E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stosowanie</w:t>
            </w:r>
            <w:r w:rsidRPr="001D7E87">
              <w:rPr>
                <w:rFonts w:asciiTheme="minorHAnsi" w:hAnsiTheme="minorHAnsi" w:cstheme="minorHAnsi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przepisów</w:t>
            </w:r>
            <w:r w:rsidRPr="001D7E87">
              <w:rPr>
                <w:rFonts w:asciiTheme="minorHAnsi" w:hAnsiTheme="minorHAnsi" w:cstheme="minorHAnsi"/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1D7E87">
              <w:rPr>
                <w:rFonts w:asciiTheme="minorHAnsi" w:hAnsiTheme="minorHAnsi" w:cstheme="minorHAnsi"/>
                <w:b/>
                <w:bCs/>
                <w:spacing w:val="-10"/>
                <w:sz w:val="24"/>
                <w:szCs w:val="24"/>
              </w:rPr>
              <w:t>w p</w:t>
            </w:r>
            <w:r w:rsidRPr="001D7E87"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</w:rPr>
              <w:t>raktyce</w:t>
            </w:r>
          </w:p>
        </w:tc>
        <w:tc>
          <w:tcPr>
            <w:tcW w:w="3827" w:type="dxa"/>
            <w:vAlign w:val="center"/>
          </w:tcPr>
          <w:p w14:paraId="509541D0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090AA747" w14:textId="77777777" w:rsidR="001D7E87" w:rsidRPr="00863A93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4FE519" w14:textId="78BFFE25" w:rsidR="001D7E87" w:rsidRDefault="001D7E87" w:rsidP="001D7E87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51942D6A" w:rsidR="001070C2" w:rsidRPr="00260A3A" w:rsidRDefault="00134C51" w:rsidP="00134C51">
      <w:pPr>
        <w:widowControl w:val="0"/>
        <w:autoSpaceDE w:val="0"/>
        <w:spacing w:after="240"/>
        <w:jc w:val="both"/>
        <w:rPr>
          <w:rFonts w:asciiTheme="minorHAnsi" w:eastAsia="Calibri" w:hAnsiTheme="minorHAnsi"/>
          <w:sz w:val="20"/>
        </w:rPr>
      </w:pPr>
      <w:r>
        <w:rPr>
          <w:rFonts w:asciiTheme="minorHAnsi" w:eastAsia="Calibri" w:hAnsiTheme="minorHAnsi"/>
          <w:sz w:val="20"/>
        </w:rPr>
        <w:t xml:space="preserve">Ceny brutto wskazane w tabeli zawierają wszystkie </w:t>
      </w:r>
      <w:r w:rsidRPr="00134C51">
        <w:rPr>
          <w:rFonts w:asciiTheme="minorHAnsi" w:eastAsia="Calibri" w:hAnsiTheme="minorHAnsi"/>
          <w:sz w:val="20"/>
        </w:rPr>
        <w:t>koszty, jakie będzie musiał ponieść</w:t>
      </w:r>
      <w:r>
        <w:rPr>
          <w:rFonts w:asciiTheme="minorHAnsi" w:eastAsia="Calibri" w:hAnsiTheme="minorHAnsi"/>
          <w:sz w:val="20"/>
        </w:rPr>
        <w:t xml:space="preserve"> </w:t>
      </w:r>
      <w:r w:rsidRPr="00134C51">
        <w:rPr>
          <w:rFonts w:asciiTheme="minorHAnsi" w:eastAsia="Calibri" w:hAnsiTheme="minorHAnsi"/>
          <w:sz w:val="20"/>
        </w:rPr>
        <w:t>Zamawiający z uwzględnieniem m.in. podatku od towaru i usług (VAT),</w:t>
      </w:r>
      <w:r>
        <w:rPr>
          <w:rFonts w:asciiTheme="minorHAnsi" w:eastAsia="Calibri" w:hAnsiTheme="minorHAnsi"/>
          <w:sz w:val="20"/>
        </w:rPr>
        <w:t xml:space="preserve"> czy </w:t>
      </w:r>
      <w:r w:rsidRPr="00260A3A">
        <w:rPr>
          <w:rFonts w:asciiTheme="minorHAnsi" w:eastAsia="Calibri" w:hAnsiTheme="minorHAnsi"/>
          <w:sz w:val="20"/>
        </w:rPr>
        <w:t>wszystkich należnych podatków i obciążeń</w:t>
      </w:r>
      <w:r w:rsidRPr="00260A3A">
        <w:rPr>
          <w:rFonts w:asciiTheme="minorHAnsi" w:hAnsiTheme="minorHAnsi"/>
          <w:sz w:val="20"/>
        </w:rPr>
        <w:t xml:space="preserve">, </w:t>
      </w:r>
      <w:r w:rsidRPr="00260A3A">
        <w:rPr>
          <w:rFonts w:asciiTheme="minorHAnsi" w:eastAsia="Calibri" w:hAnsiTheme="minorHAnsi"/>
          <w:sz w:val="20"/>
        </w:rPr>
        <w:t xml:space="preserve"> </w:t>
      </w:r>
      <w:r w:rsidRPr="00260A3A">
        <w:rPr>
          <w:rFonts w:asciiTheme="minorHAnsi" w:hAnsiTheme="minorHAnsi"/>
          <w:sz w:val="20"/>
        </w:rPr>
        <w:t xml:space="preserve">z uwzględnieniem </w:t>
      </w:r>
      <w:r w:rsidRPr="00260A3A">
        <w:rPr>
          <w:rFonts w:asciiTheme="minorHAnsi" w:eastAsia="Calibri" w:hAnsiTheme="minorHAnsi"/>
          <w:sz w:val="20"/>
        </w:rPr>
        <w:t xml:space="preserve">składek na ubezpieczenia społeczne, zdrowotne i </w:t>
      </w:r>
      <w:r w:rsidR="00441456" w:rsidRPr="00260A3A">
        <w:rPr>
          <w:rFonts w:asciiTheme="minorHAnsi" w:hAnsiTheme="minorHAnsi" w:cstheme="minorHAnsi"/>
          <w:sz w:val="22"/>
          <w:szCs w:val="22"/>
        </w:rPr>
        <w:t>zaliczki na podatek dochodowy,</w:t>
      </w:r>
      <w:r w:rsidRPr="00260A3A">
        <w:rPr>
          <w:rFonts w:asciiTheme="minorHAnsi" w:eastAsia="Calibri" w:hAnsiTheme="minorHAnsi"/>
          <w:sz w:val="20"/>
        </w:rPr>
        <w:t xml:space="preserve"> do zapłaty których </w:t>
      </w:r>
      <w:r w:rsidRPr="00260A3A">
        <w:rPr>
          <w:rFonts w:asciiTheme="minorHAnsi" w:hAnsiTheme="minorHAnsi"/>
          <w:sz w:val="20"/>
        </w:rPr>
        <w:t xml:space="preserve">jest </w:t>
      </w:r>
      <w:r w:rsidRPr="00260A3A">
        <w:rPr>
          <w:rFonts w:asciiTheme="minorHAnsi" w:eastAsia="Calibri" w:hAnsiTheme="minorHAnsi"/>
          <w:sz w:val="20"/>
        </w:rPr>
        <w:t>zobowiązany Zamawiający.</w:t>
      </w:r>
      <w:r>
        <w:rPr>
          <w:rFonts w:asciiTheme="minorHAnsi" w:eastAsia="Calibri" w:hAnsiTheme="minorHAnsi"/>
          <w:sz w:val="20"/>
        </w:rPr>
        <w:t xml:space="preserve"> </w:t>
      </w:r>
    </w:p>
    <w:p w14:paraId="6293D901" w14:textId="1AC14FE8" w:rsidR="003D43DE" w:rsidRP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 xml:space="preserve">Składając niniejszą ofertę </w:t>
      </w:r>
      <w:r w:rsidR="001301BB">
        <w:rPr>
          <w:rFonts w:asciiTheme="minorHAnsi" w:hAnsiTheme="minorHAnsi" w:cstheme="minorHAnsi"/>
          <w:b/>
          <w:sz w:val="22"/>
          <w:szCs w:val="22"/>
        </w:rPr>
        <w:t>oświadczam w imieniu Wykonawcy</w:t>
      </w:r>
      <w:r w:rsidRPr="003D43DE">
        <w:rPr>
          <w:rFonts w:asciiTheme="minorHAnsi" w:hAnsiTheme="minorHAnsi" w:cstheme="minorHAnsi"/>
          <w:b/>
          <w:sz w:val="22"/>
          <w:szCs w:val="22"/>
        </w:rPr>
        <w:t>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13A40BA1" w14:textId="64E5D081" w:rsidR="00022E43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</w:rPr>
      </w:pPr>
      <w:r w:rsidRPr="003D43DE">
        <w:rPr>
          <w:rFonts w:cstheme="minorHAnsi"/>
        </w:rPr>
        <w:t>Zapoznałem/</w:t>
      </w:r>
      <w:proofErr w:type="spellStart"/>
      <w:r w:rsidRPr="003D43DE">
        <w:rPr>
          <w:rFonts w:cstheme="minorHAnsi"/>
        </w:rPr>
        <w:t>am</w:t>
      </w:r>
      <w:proofErr w:type="spellEnd"/>
      <w:r w:rsidRPr="003D43DE">
        <w:rPr>
          <w:rFonts w:cstheme="minorHAnsi"/>
        </w:rPr>
        <w:t xml:space="preserve"> się z opisem przedmiotu zamówienia i istotnymi dla Zamawiającego warunkami oferty i nie wnoszę do niego zastrzeżeń,</w:t>
      </w:r>
      <w:r w:rsidR="0041246D">
        <w:rPr>
          <w:rFonts w:cstheme="minorHAnsi"/>
        </w:rPr>
        <w:t xml:space="preserve"> oferowane przedmioty </w:t>
      </w:r>
      <w:r w:rsidR="00531101">
        <w:rPr>
          <w:rFonts w:cstheme="minorHAnsi"/>
        </w:rPr>
        <w:t xml:space="preserve">oferty </w:t>
      </w:r>
      <w:r w:rsidR="0041246D">
        <w:rPr>
          <w:rFonts w:cstheme="minorHAnsi"/>
        </w:rPr>
        <w:t>w pełni odpowiadają specyfikacji zamówienia.</w:t>
      </w:r>
    </w:p>
    <w:p w14:paraId="697B9BED" w14:textId="77777777" w:rsidR="00DC2676" w:rsidRPr="00DC2676" w:rsidRDefault="001070C2" w:rsidP="00DC267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S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pełnia</w:t>
      </w:r>
      <w:r w:rsidR="00531101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m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 xml:space="preserve"> wszystkie </w:t>
      </w:r>
      <w:r w:rsidR="00531101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warunki określone przez Zamawiającego</w:t>
      </w:r>
      <w:r w:rsidR="00DC2676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, w tym:</w:t>
      </w:r>
    </w:p>
    <w:p w14:paraId="3C32B6F0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 xml:space="preserve">nie podlegam wykluczeniu; </w:t>
      </w:r>
    </w:p>
    <w:p w14:paraId="0970D1AC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 xml:space="preserve">znajduję się w sytuacji ekonomicznej i finansowej zapewniającej terminowe wykonanie przedmiotu </w:t>
      </w:r>
      <w:r w:rsidRPr="00DC2676">
        <w:rPr>
          <w:rFonts w:asciiTheme="minorHAnsi" w:hAnsiTheme="minorHAnsi" w:cstheme="minorHAnsi"/>
          <w:sz w:val="22"/>
          <w:szCs w:val="22"/>
        </w:rPr>
        <w:lastRenderedPageBreak/>
        <w:t>zamówienia;</w:t>
      </w:r>
    </w:p>
    <w:p w14:paraId="21711823" w14:textId="2B685DC2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>nie znajduję się w stanie likwidacji ani nie ogłoszono ich upadłości;</w:t>
      </w:r>
    </w:p>
    <w:p w14:paraId="5A07615B" w14:textId="7F3D3AF5" w:rsidR="00042563" w:rsidRPr="00DC2676" w:rsidRDefault="00042563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t>Wskazane ceny obejmują wszystkie koszty zamówienia</w:t>
      </w:r>
      <w:r w:rsidR="001070C2" w:rsidRPr="00DC2676">
        <w:rPr>
          <w:rFonts w:cstheme="minorHAnsi"/>
        </w:rPr>
        <w:t>.</w:t>
      </w:r>
    </w:p>
    <w:p w14:paraId="6B0BC53C" w14:textId="37780746" w:rsidR="001070C2" w:rsidRPr="00DC2676" w:rsidRDefault="001070C2" w:rsidP="004A4F7E">
      <w:pPr>
        <w:widowControl w:val="0"/>
        <w:numPr>
          <w:ilvl w:val="0"/>
          <w:numId w:val="1"/>
        </w:numPr>
        <w:autoSpaceDE w:val="0"/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2676">
        <w:rPr>
          <w:rFonts w:asciiTheme="minorHAnsi" w:hAnsiTheme="minorHAnsi" w:cstheme="minorHAnsi"/>
          <w:bCs/>
          <w:sz w:val="22"/>
          <w:szCs w:val="22"/>
          <w:lang w:eastAsia="ar-SA"/>
        </w:rPr>
        <w:t>Jestem w stanie, na podstawie przedstawionych materiałów, zrealizować w sposób należyty przedmiot zamówienia.</w:t>
      </w:r>
    </w:p>
    <w:p w14:paraId="0960F93E" w14:textId="77777777" w:rsidR="003D43DE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t>Wszystkie informacje zamieszczone</w:t>
      </w:r>
      <w:r w:rsidRPr="003D43DE">
        <w:rPr>
          <w:rFonts w:cstheme="minorHAnsi"/>
        </w:rPr>
        <w:t xml:space="preserve"> w ofercie są aktualne i zgodne z prawdą.</w:t>
      </w:r>
    </w:p>
    <w:p w14:paraId="65FAA476" w14:textId="23732E4D" w:rsidR="001301BB" w:rsidRPr="001301BB" w:rsidRDefault="001301BB" w:rsidP="001301B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</w:rPr>
      </w:pPr>
      <w:r w:rsidRPr="001301BB">
        <w:rPr>
          <w:rFonts w:cstheme="minorHAnsi"/>
        </w:rPr>
        <w:t>Dot. części 4 zamówienia – przyjmuję do wiadomości, że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część zajęć będzie prowadzona przeze mnie w formie zdalnej synchronicznej, co oznacza, iż:</w:t>
      </w:r>
    </w:p>
    <w:p w14:paraId="4E6E39A6" w14:textId="2D9755E4" w:rsidR="001301BB" w:rsidRP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a) zajęcia we wskazanym przez Zamawiającego wymiarze do realizacji online, będą prowadzone w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czasie rzeczywistym, z wykorzystaniem połączeń on-line, w formie umożliwiającej przekazanie i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utrwalenie treści określonych w programie zajęć;</w:t>
      </w:r>
    </w:p>
    <w:p w14:paraId="44AD9665" w14:textId="45FF8BB7" w:rsidR="001301BB" w:rsidRP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b) wszyscy uczestnicy/</w:t>
      </w:r>
      <w:proofErr w:type="spellStart"/>
      <w:r w:rsidRPr="001301BB">
        <w:rPr>
          <w:rFonts w:cstheme="minorHAnsi"/>
        </w:rPr>
        <w:t>czki</w:t>
      </w:r>
      <w:proofErr w:type="spellEnd"/>
      <w:r w:rsidRPr="001301BB">
        <w:rPr>
          <w:rFonts w:cstheme="minorHAnsi"/>
        </w:rPr>
        <w:t xml:space="preserve"> zajęć będą mieć interaktywną swobodę udziału we wszystkich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przewidzianych elementach zajęć (ćwiczenia, rozmowa na żywo, chat, testy, ankiety, współdzielenie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ekranu itp.);</w:t>
      </w:r>
    </w:p>
    <w:p w14:paraId="60B5B1D2" w14:textId="4387C0DE" w:rsidR="001301BB" w:rsidRP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c) materiały dydaktyczne mogą przybrać formę e-podręczników, plików dokumentów przygotowanych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w dowolnym formacie, materiałów VOD, itp. Materiały zostaną dostarczone uczestnikom/</w:t>
      </w:r>
      <w:proofErr w:type="spellStart"/>
      <w:r w:rsidRPr="001301BB">
        <w:rPr>
          <w:rFonts w:cstheme="minorHAnsi"/>
        </w:rPr>
        <w:t>czkom</w:t>
      </w:r>
      <w:proofErr w:type="spellEnd"/>
      <w:r>
        <w:rPr>
          <w:rFonts w:cstheme="minorHAnsi"/>
        </w:rPr>
        <w:t xml:space="preserve"> </w:t>
      </w:r>
      <w:r w:rsidRPr="001301BB">
        <w:rPr>
          <w:rFonts w:cstheme="minorHAnsi"/>
        </w:rPr>
        <w:t>przed rozpoczęciem zajęć;</w:t>
      </w:r>
    </w:p>
    <w:p w14:paraId="3435D26A" w14:textId="7EE9F6DE" w:rsidR="001301BB" w:rsidRP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d) Zamawiający wskaże platformę /rodzaj komunikatora, za pośrednictwem którego prowadzone będą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zajęcia;</w:t>
      </w:r>
    </w:p>
    <w:p w14:paraId="0D184FDC" w14:textId="01E3F335" w:rsidR="001301BB" w:rsidRP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e) zajęcia realizowane zdalnie będą rejestrowane/ nagrywane na potrzeby m.in. monitoringu, kontroli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lub audytu. Nie będzie obowiązku rejestrowania/nagrywania wizerunku uczestników/czek (wideo),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niemniej na nagraniu musi być widoczny trener/ka i zapewnione zostanie odpowiednie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udokumentowanie obecności wszystkich uczestników/czek na zajęciach (np. poprzez monitorowanie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czasu zalogowania do platformy i wygenerowanie z systemu raportu na temat obecności/aktywności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uczestników/czek). Nagrywanie zajęć i udostępnianie nagrania do celów kontroli, audytu lub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monitoringu nie wymaga zgody trenera/ki - jest obligatoryjne. Jeżeli trener/ka nie wyrazi na to zgody,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wówczas zajęcia nie mogą się odbyć.</w:t>
      </w:r>
    </w:p>
    <w:p w14:paraId="6CA98A4B" w14:textId="63519DC7" w:rsidR="001301BB" w:rsidRDefault="001301BB" w:rsidP="0098010A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</w:rPr>
      </w:pPr>
      <w:r w:rsidRPr="001301BB">
        <w:rPr>
          <w:rFonts w:cstheme="minorHAnsi"/>
        </w:rPr>
        <w:t>Udostępnienie nagrania do celów utrwalania efektów uczenia się jest opcjonalne i wymaga</w:t>
      </w:r>
      <w:r>
        <w:rPr>
          <w:rFonts w:cstheme="minorHAnsi"/>
        </w:rPr>
        <w:t xml:space="preserve"> </w:t>
      </w:r>
      <w:r w:rsidRPr="001301BB">
        <w:rPr>
          <w:rFonts w:cstheme="minorHAnsi"/>
        </w:rPr>
        <w:t>pozyskania zgody od trenera/ki na wykorzystanie nagrania do takiego celu.</w:t>
      </w:r>
    </w:p>
    <w:p w14:paraId="28970B48" w14:textId="70D84A1B" w:rsidR="001301BB" w:rsidRDefault="001301BB" w:rsidP="009801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301BB">
        <w:rPr>
          <w:rFonts w:cstheme="minorHAnsi"/>
        </w:rPr>
        <w:t>Oświadczam, iż nie wnoszę uwag do warunków opisanych w punktach a-e powyżej i wyrażam na nie zgodę.</w:t>
      </w:r>
    </w:p>
    <w:p w14:paraId="6D02C9C9" w14:textId="4D9F5F19" w:rsidR="0085107B" w:rsidRPr="001301BB" w:rsidRDefault="0085107B" w:rsidP="008510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Wskazani w ofercie wykładowcy/czynie i trenerzy/</w:t>
      </w:r>
      <w:proofErr w:type="spellStart"/>
      <w:r>
        <w:rPr>
          <w:rFonts w:cstheme="minorHAnsi"/>
        </w:rPr>
        <w:t>rki</w:t>
      </w:r>
      <w:proofErr w:type="spellEnd"/>
      <w:r>
        <w:rPr>
          <w:rFonts w:cstheme="minorHAnsi"/>
        </w:rPr>
        <w:t xml:space="preserve"> zostali poinformowani o warunkach realizacji zamówienia i wyrazili zgodę na realizację zamówienia.</w:t>
      </w:r>
    </w:p>
    <w:p w14:paraId="67095B5C" w14:textId="77777777" w:rsidR="0085107B" w:rsidRPr="003D43DE" w:rsidRDefault="0085107B" w:rsidP="008510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5345D903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>ozporządzenia  Parlamentu Europejskiego i Rady (</w:t>
      </w:r>
      <w:proofErr w:type="spellStart"/>
      <w:r w:rsidRPr="00B74FBA">
        <w:rPr>
          <w:rFonts w:asciiTheme="minorHAnsi" w:hAnsiTheme="minorHAnsi" w:cstheme="minorHAnsi"/>
          <w:sz w:val="22"/>
          <w:szCs w:val="22"/>
        </w:rPr>
        <w:t>ue</w:t>
      </w:r>
      <w:proofErr w:type="spellEnd"/>
      <w:r w:rsidRPr="00B74FBA">
        <w:rPr>
          <w:rFonts w:asciiTheme="minorHAnsi" w:hAnsiTheme="minorHAnsi" w:cstheme="minorHAnsi"/>
          <w:sz w:val="22"/>
          <w:szCs w:val="22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77777777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…………....,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349FEEC3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Podpis </w:t>
      </w:r>
      <w:r w:rsidR="001301BB">
        <w:rPr>
          <w:rFonts w:asciiTheme="minorHAnsi" w:hAnsiTheme="minorHAnsi" w:cstheme="minorHAnsi"/>
          <w:bCs/>
          <w:sz w:val="22"/>
          <w:szCs w:val="22"/>
        </w:rPr>
        <w:t>Wykonawcy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BE3A" w14:textId="77777777" w:rsidR="00597564" w:rsidRDefault="00597564" w:rsidP="009B5683">
      <w:r>
        <w:separator/>
      </w:r>
    </w:p>
  </w:endnote>
  <w:endnote w:type="continuationSeparator" w:id="0">
    <w:p w14:paraId="13887D34" w14:textId="77777777" w:rsidR="00597564" w:rsidRDefault="00597564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4FBC" w14:textId="77777777" w:rsidR="00597564" w:rsidRDefault="00597564" w:rsidP="009B5683">
      <w:r>
        <w:separator/>
      </w:r>
    </w:p>
  </w:footnote>
  <w:footnote w:type="continuationSeparator" w:id="0">
    <w:p w14:paraId="5CAB118B" w14:textId="77777777" w:rsidR="00597564" w:rsidRDefault="00597564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04136E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4C87386F" w:rsidR="00531101" w:rsidRDefault="0004136E" w:rsidP="00531101">
          <w:pPr>
            <w:pStyle w:val="Nagwek"/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A8CD642" wp14:editId="780973B1">
                <wp:simplePos x="0" y="0"/>
                <wp:positionH relativeFrom="column">
                  <wp:posOffset>194310</wp:posOffset>
                </wp:positionH>
                <wp:positionV relativeFrom="paragraph">
                  <wp:posOffset>329565</wp:posOffset>
                </wp:positionV>
                <wp:extent cx="884191" cy="288085"/>
                <wp:effectExtent l="0" t="0" r="0" b="0"/>
                <wp:wrapNone/>
                <wp:docPr id="14933898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338983" name="Obraz 149338983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4451" cy="2914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70736A"/>
    <w:multiLevelType w:val="multilevel"/>
    <w:tmpl w:val="C8005696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9544111">
    <w:abstractNumId w:val="36"/>
  </w:num>
  <w:num w:numId="2" w16cid:durableId="208029139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0022"/>
    <w:rsid w:val="00015C84"/>
    <w:rsid w:val="00016CA4"/>
    <w:rsid w:val="00022E43"/>
    <w:rsid w:val="00023DC4"/>
    <w:rsid w:val="00027E2B"/>
    <w:rsid w:val="000316D2"/>
    <w:rsid w:val="00033F95"/>
    <w:rsid w:val="0004136E"/>
    <w:rsid w:val="00042563"/>
    <w:rsid w:val="00042C66"/>
    <w:rsid w:val="0004568B"/>
    <w:rsid w:val="00051294"/>
    <w:rsid w:val="000538D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7E7"/>
    <w:rsid w:val="00085B5A"/>
    <w:rsid w:val="00091F84"/>
    <w:rsid w:val="00097CCE"/>
    <w:rsid w:val="000A4ED6"/>
    <w:rsid w:val="000B35CA"/>
    <w:rsid w:val="000B45C2"/>
    <w:rsid w:val="000B7982"/>
    <w:rsid w:val="000C632F"/>
    <w:rsid w:val="000D45E6"/>
    <w:rsid w:val="000D4A24"/>
    <w:rsid w:val="000E223D"/>
    <w:rsid w:val="000E4377"/>
    <w:rsid w:val="000E4911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01BB"/>
    <w:rsid w:val="00134C51"/>
    <w:rsid w:val="001404CE"/>
    <w:rsid w:val="0014202E"/>
    <w:rsid w:val="00151383"/>
    <w:rsid w:val="00162E8F"/>
    <w:rsid w:val="00165D3A"/>
    <w:rsid w:val="00185FA5"/>
    <w:rsid w:val="00186F16"/>
    <w:rsid w:val="00194621"/>
    <w:rsid w:val="00194B5E"/>
    <w:rsid w:val="001958B2"/>
    <w:rsid w:val="001A483B"/>
    <w:rsid w:val="001B7A71"/>
    <w:rsid w:val="001D6C9C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47816"/>
    <w:rsid w:val="002512CD"/>
    <w:rsid w:val="00251900"/>
    <w:rsid w:val="0025406F"/>
    <w:rsid w:val="00260A3A"/>
    <w:rsid w:val="00262976"/>
    <w:rsid w:val="00264B94"/>
    <w:rsid w:val="00275109"/>
    <w:rsid w:val="00275B6F"/>
    <w:rsid w:val="002809B4"/>
    <w:rsid w:val="00294F83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332BD"/>
    <w:rsid w:val="003418BC"/>
    <w:rsid w:val="003423B4"/>
    <w:rsid w:val="00363C56"/>
    <w:rsid w:val="00365949"/>
    <w:rsid w:val="003825FA"/>
    <w:rsid w:val="00386CCF"/>
    <w:rsid w:val="003977ED"/>
    <w:rsid w:val="003A5734"/>
    <w:rsid w:val="003B0979"/>
    <w:rsid w:val="003C0F6A"/>
    <w:rsid w:val="003C4876"/>
    <w:rsid w:val="003D2F33"/>
    <w:rsid w:val="003D3969"/>
    <w:rsid w:val="003D43DE"/>
    <w:rsid w:val="003D58E3"/>
    <w:rsid w:val="003E4761"/>
    <w:rsid w:val="003F0C64"/>
    <w:rsid w:val="003F32D8"/>
    <w:rsid w:val="00400F42"/>
    <w:rsid w:val="0040186C"/>
    <w:rsid w:val="00412250"/>
    <w:rsid w:val="0041246D"/>
    <w:rsid w:val="0041259B"/>
    <w:rsid w:val="00417691"/>
    <w:rsid w:val="0042573E"/>
    <w:rsid w:val="00435FAA"/>
    <w:rsid w:val="004371EF"/>
    <w:rsid w:val="00437FF0"/>
    <w:rsid w:val="00441456"/>
    <w:rsid w:val="00446D8D"/>
    <w:rsid w:val="00451D72"/>
    <w:rsid w:val="00452743"/>
    <w:rsid w:val="00452A48"/>
    <w:rsid w:val="00453BB8"/>
    <w:rsid w:val="0046585A"/>
    <w:rsid w:val="00472680"/>
    <w:rsid w:val="00481664"/>
    <w:rsid w:val="00491AAF"/>
    <w:rsid w:val="00495C2E"/>
    <w:rsid w:val="00497BB1"/>
    <w:rsid w:val="004A253F"/>
    <w:rsid w:val="004A4F7E"/>
    <w:rsid w:val="004C62D2"/>
    <w:rsid w:val="004D054C"/>
    <w:rsid w:val="004D08BF"/>
    <w:rsid w:val="004D4DED"/>
    <w:rsid w:val="004E2626"/>
    <w:rsid w:val="004F43A5"/>
    <w:rsid w:val="0050638E"/>
    <w:rsid w:val="00531101"/>
    <w:rsid w:val="00534937"/>
    <w:rsid w:val="00537FE1"/>
    <w:rsid w:val="00544AA7"/>
    <w:rsid w:val="005457DB"/>
    <w:rsid w:val="00547867"/>
    <w:rsid w:val="0055492A"/>
    <w:rsid w:val="00557D5C"/>
    <w:rsid w:val="005670F3"/>
    <w:rsid w:val="005745B2"/>
    <w:rsid w:val="005808B2"/>
    <w:rsid w:val="00593DE7"/>
    <w:rsid w:val="005942F8"/>
    <w:rsid w:val="00594BA0"/>
    <w:rsid w:val="00594BF4"/>
    <w:rsid w:val="00597564"/>
    <w:rsid w:val="005A371C"/>
    <w:rsid w:val="005A531C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155C6"/>
    <w:rsid w:val="00622148"/>
    <w:rsid w:val="00630E80"/>
    <w:rsid w:val="0063609C"/>
    <w:rsid w:val="00642064"/>
    <w:rsid w:val="00646489"/>
    <w:rsid w:val="0065138B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0383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24264"/>
    <w:rsid w:val="00740C9A"/>
    <w:rsid w:val="0074635F"/>
    <w:rsid w:val="0074679A"/>
    <w:rsid w:val="00747552"/>
    <w:rsid w:val="0075304C"/>
    <w:rsid w:val="00756D05"/>
    <w:rsid w:val="00757DBC"/>
    <w:rsid w:val="00762BC9"/>
    <w:rsid w:val="00771FA7"/>
    <w:rsid w:val="00774EB5"/>
    <w:rsid w:val="00775B11"/>
    <w:rsid w:val="00781E06"/>
    <w:rsid w:val="00785245"/>
    <w:rsid w:val="007A511C"/>
    <w:rsid w:val="007A62F3"/>
    <w:rsid w:val="007B405B"/>
    <w:rsid w:val="007D0C9B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107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3929"/>
    <w:rsid w:val="00965883"/>
    <w:rsid w:val="009666A4"/>
    <w:rsid w:val="00967D8C"/>
    <w:rsid w:val="00972028"/>
    <w:rsid w:val="0097439B"/>
    <w:rsid w:val="0098010A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255C4"/>
    <w:rsid w:val="00A56BB5"/>
    <w:rsid w:val="00A72400"/>
    <w:rsid w:val="00A7733F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D0245"/>
    <w:rsid w:val="00AE2217"/>
    <w:rsid w:val="00AF6D5F"/>
    <w:rsid w:val="00B031A4"/>
    <w:rsid w:val="00B07B30"/>
    <w:rsid w:val="00B138AA"/>
    <w:rsid w:val="00B1738B"/>
    <w:rsid w:val="00B17466"/>
    <w:rsid w:val="00B23362"/>
    <w:rsid w:val="00B37ED6"/>
    <w:rsid w:val="00B441FC"/>
    <w:rsid w:val="00B46EB7"/>
    <w:rsid w:val="00B553D9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28A"/>
    <w:rsid w:val="00C07938"/>
    <w:rsid w:val="00C10DEA"/>
    <w:rsid w:val="00C130C6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53741"/>
    <w:rsid w:val="00C60751"/>
    <w:rsid w:val="00C6219D"/>
    <w:rsid w:val="00C65711"/>
    <w:rsid w:val="00C70E04"/>
    <w:rsid w:val="00C72D73"/>
    <w:rsid w:val="00C77B39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25ED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2676"/>
    <w:rsid w:val="00DC4EC3"/>
    <w:rsid w:val="00DC78D6"/>
    <w:rsid w:val="00DE1822"/>
    <w:rsid w:val="00DE3A08"/>
    <w:rsid w:val="00DE715D"/>
    <w:rsid w:val="00DF06BB"/>
    <w:rsid w:val="00E018FE"/>
    <w:rsid w:val="00E035BD"/>
    <w:rsid w:val="00E04E00"/>
    <w:rsid w:val="00E25401"/>
    <w:rsid w:val="00E346F6"/>
    <w:rsid w:val="00E4357B"/>
    <w:rsid w:val="00E53F8F"/>
    <w:rsid w:val="00E62325"/>
    <w:rsid w:val="00E6421A"/>
    <w:rsid w:val="00E645F4"/>
    <w:rsid w:val="00E76FFB"/>
    <w:rsid w:val="00E8145E"/>
    <w:rsid w:val="00E82262"/>
    <w:rsid w:val="00E82322"/>
    <w:rsid w:val="00E84CFE"/>
    <w:rsid w:val="00E9282D"/>
    <w:rsid w:val="00EA5BA7"/>
    <w:rsid w:val="00EB616C"/>
    <w:rsid w:val="00EC009B"/>
    <w:rsid w:val="00EC3B6B"/>
    <w:rsid w:val="00EC4367"/>
    <w:rsid w:val="00EC5A88"/>
    <w:rsid w:val="00EE3F54"/>
    <w:rsid w:val="00EF4E29"/>
    <w:rsid w:val="00EF6C64"/>
    <w:rsid w:val="00F004CB"/>
    <w:rsid w:val="00F0105B"/>
    <w:rsid w:val="00F01996"/>
    <w:rsid w:val="00F1189D"/>
    <w:rsid w:val="00F11B63"/>
    <w:rsid w:val="00F166B4"/>
    <w:rsid w:val="00F1765C"/>
    <w:rsid w:val="00F249E4"/>
    <w:rsid w:val="00F26EDC"/>
    <w:rsid w:val="00F306F8"/>
    <w:rsid w:val="00F34235"/>
    <w:rsid w:val="00F37197"/>
    <w:rsid w:val="00F4089A"/>
    <w:rsid w:val="00F6104B"/>
    <w:rsid w:val="00F62680"/>
    <w:rsid w:val="00F6671C"/>
    <w:rsid w:val="00F8426D"/>
    <w:rsid w:val="00F84551"/>
    <w:rsid w:val="00F86E19"/>
    <w:rsid w:val="00F936BA"/>
    <w:rsid w:val="00F96A11"/>
    <w:rsid w:val="00FB12AF"/>
    <w:rsid w:val="00FB15C5"/>
    <w:rsid w:val="00FB3D34"/>
    <w:rsid w:val="00FB5E22"/>
    <w:rsid w:val="00FC3D86"/>
    <w:rsid w:val="00FD1F8D"/>
    <w:rsid w:val="00FE3495"/>
    <w:rsid w:val="00FE6A20"/>
    <w:rsid w:val="00FF0438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ADDB7-B645-40D3-872E-2A413EFB1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4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655</Words>
  <Characters>4449</Characters>
  <Application>Microsoft Office Word</Application>
  <DocSecurity>0</DocSecurity>
  <Lines>101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Nowicka</cp:lastModifiedBy>
  <cp:revision>4</cp:revision>
  <cp:lastPrinted>2019-03-01T12:24:00Z</cp:lastPrinted>
  <dcterms:created xsi:type="dcterms:W3CDTF">2026-03-12T12:34:00Z</dcterms:created>
  <dcterms:modified xsi:type="dcterms:W3CDTF">2026-03-19T09:47:00Z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0x010100AE42C365E6558549BEAAEC6A344976D3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